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  <Default Extension="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642" w:footer="0" w:top="1420" w:bottom="0" w:left="0" w:right="340"/>
          <w:headerReference w:type="default" r:id="rId4"/>
          <w:pgSz w:w="11980" w:h="1682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35"/>
        <w:ind w:left="3649" w:right="-8"/>
      </w:pPr>
      <w:r>
        <w:pict>
          <v:shape type="#_x0000_t75" style="position:absolute;margin-left:183.828pt;margin-top:2.8991pt;width:225.105pt;height:11.0405pt;mso-position-horizontal-relative:page;mso-position-vertical-relative:paragraph;z-index:-299">
            <v:imagedata o:title="" r:id="rId5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DG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7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-00000260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484" w:right="875"/>
      </w:pPr>
      <w:r>
        <w:pict>
          <v:shape type="#_x0000_t75" style="position:absolute;margin-left:181.908pt;margin-top:1.62912pt;width:228.465pt;height:25.4412pt;mso-position-horizontal-relative:page;mso-position-vertical-relative:paragraph;z-index:-301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-13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6"/>
        <w:ind w:left="3611" w:right="-37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VI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9"/>
          <w:w w:val="11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12"/>
          <w:w w:val="10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4897" w:right="1278"/>
      </w:pPr>
      <w:r>
        <w:pict>
          <v:shape type="#_x0000_t75" style="position:absolute;margin-left:246.224pt;margin-top:1.1491pt;width:98.3934pt;height:10.5605pt;mso-position-horizontal-relative:page;mso-position-vertical-relative:paragraph;z-index:-302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0E0E0E"/>
          <w:w w:val="111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w w:val="114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w w:val="102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w w:val="109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w w:val="117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w w:val="102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w w:val="114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w w:val="110"/>
          <w:position w:val="-1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w w:val="102"/>
          <w:position w:val="-1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0E0E0E"/>
          <w:w w:val="114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w w:val="94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ectPr>
          <w:type w:val="continuous"/>
          <w:pgSz w:w="11980" w:h="16820"/>
          <w:pgMar w:top="1420" w:bottom="0" w:left="0" w:right="340"/>
          <w:cols w:num="2" w:equalWidth="off">
            <w:col w:w="8198" w:space="259"/>
            <w:col w:w="3183"/>
          </w:cols>
        </w:sectPr>
      </w:pPr>
      <w:r>
        <w:pict>
          <v:shape type="#_x0000_t75" style="position:absolute;margin-left:422.372pt;margin-top:2.09131pt;width:55.6763pt;height:12.4806pt;mso-position-horizontal-relative:page;mso-position-vertical-relative:paragraph;z-index:-303">
            <v:imagedata o:title="" r:id="rId8"/>
          </v:shape>
        </w:pict>
      </w:r>
      <w:r>
        <w:rPr>
          <w:rFonts w:cs="Arial" w:hAnsi="Arial" w:eastAsia="Arial" w:ascii="Arial"/>
          <w:color w:val="0E0E0E"/>
          <w:w w:val="36"/>
          <w:sz w:val="28"/>
          <w:szCs w:val="28"/>
        </w:rPr>
        <w:t>1</w:t>
      </w:r>
      <w:r>
        <w:rPr>
          <w:rFonts w:cs="Arial" w:hAnsi="Arial" w:eastAsia="Arial" w:ascii="Arial"/>
          <w:color w:val="0E0E0E"/>
          <w:w w:val="104"/>
          <w:sz w:val="28"/>
          <w:szCs w:val="28"/>
        </w:rPr>
        <w:t>3</w:t>
      </w:r>
      <w:r>
        <w:rPr>
          <w:rFonts w:cs="Arial" w:hAnsi="Arial" w:eastAsia="Arial" w:ascii="Arial"/>
          <w:color w:val="0E0E0E"/>
          <w:spacing w:val="18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A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B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R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11"/>
          <w:w w:val="57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2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0</w:t>
      </w:r>
      <w:r>
        <w:rPr>
          <w:rFonts w:cs="Arial" w:hAnsi="Arial" w:eastAsia="Arial" w:ascii="Arial"/>
          <w:color w:val="0E0E0E"/>
          <w:spacing w:val="0"/>
          <w:w w:val="57"/>
          <w:sz w:val="28"/>
          <w:szCs w:val="28"/>
        </w:rPr>
        <w:t>17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pict>
          <v:group style="position:absolute;margin-left:43.6771pt;margin-top:34.0816pt;width:57.5962pt;height:37.9218pt;mso-position-horizontal-relative:page;mso-position-vertical-relative:page;z-index:-298" coordorigin="874,682" coordsize="1152,758">
            <v:shape type="#_x0000_t75" style="position:absolute;left:874;top:1286;width:1114;height:154">
              <v:imagedata o:title="" r:id="rId9"/>
            </v:shape>
            <v:shape type="#_x0000_t75" style="position:absolute;left:912;top:682;width:1114;height:605">
              <v:imagedata o:title="" r:id="rId10"/>
            </v:shape>
            <w10:wrap type="none"/>
          </v:group>
        </w:pict>
      </w:r>
      <w:r>
        <w:pict>
          <v:shape type="#_x0000_t75" style="position:absolute;margin-left:536.604pt;margin-top:34.5616pt;width:34.5577pt;height:38.4018pt;mso-position-horizontal-relative:page;mso-position-vertical-relative:page;z-index:-300">
            <v:imagedata o:title="" r:id="rId11"/>
          </v:shape>
        </w:pict>
      </w: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5" w:lineRule="auto" w:line="242"/>
        <w:ind w:left="1440" w:right="1196" w:hanging="10"/>
      </w:pPr>
      <w:r>
        <w:pict>
          <v:shape type="#_x0000_t75" style="position:absolute;margin-left:71.0353pt;margin-top:1.93905pt;width:449.73pt;height:52.8025pt;mso-position-horizontal-relative:page;mso-position-vertical-relative:paragraph;z-index:-304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020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9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púb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48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oop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48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323232"/>
          <w:spacing w:val="0"/>
          <w:w w:val="78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5"/>
        <w:ind w:left="1430" w:right="1196"/>
      </w:pPr>
      <w:r>
        <w:pict>
          <v:shape type="#_x0000_t75" style="position:absolute;margin-left:71.0353pt;margin-top:0.669075pt;width:449.73pt;height:51.8425pt;mso-position-horizontal-relative:page;mso-position-vertical-relative:paragraph;z-index:-305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02020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8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202020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69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02020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4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5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202020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1"/>
          <w:sz w:val="22"/>
          <w:szCs w:val="22"/>
        </w:rPr>
        <w:t>án</w:t>
      </w:r>
      <w:r>
        <w:rPr>
          <w:rFonts w:cs="Times New Roman" w:hAnsi="Times New Roman" w:eastAsia="Times New Roman" w:ascii="Times New Roman"/>
          <w:color w:val="202020"/>
          <w:spacing w:val="9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8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9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7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2"/>
        <w:ind w:left="1430" w:right="1196"/>
      </w:pPr>
      <w:r>
        <w:pict>
          <v:shape type="#_x0000_t75" style="position:absolute;margin-left:71.0353pt;margin-top:0.669075pt;width:449.73pt;height:51.8425pt;mso-position-horizontal-relative:page;mso-position-vertical-relative:paragraph;z-index:-306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arti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323232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púb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323232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7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9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9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323232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41414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1414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2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202020"/>
          <w:spacing w:val="0"/>
          <w:w w:val="114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1414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8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202020"/>
          <w:spacing w:val="0"/>
          <w:w w:val="106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2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7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rog</w:t>
      </w:r>
      <w:r>
        <w:rPr>
          <w:rFonts w:cs="Times New Roman" w:hAnsi="Times New Roman" w:eastAsia="Times New Roman" w:ascii="Times New Roman"/>
          <w:color w:val="202020"/>
          <w:spacing w:val="0"/>
          <w:w w:val="101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8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5"/>
        <w:ind w:left="1430" w:right="1196"/>
      </w:pPr>
      <w:r>
        <w:pict>
          <v:shape type="#_x0000_t75" style="position:absolute;margin-left:71.0353pt;margin-top:0.669075pt;width:449.73pt;height:39.8419pt;mso-position-horizontal-relative:page;mso-position-vertical-relative:paragraph;z-index:-307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2020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414141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202020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7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té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02020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tó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1414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202020"/>
          <w:spacing w:val="0"/>
          <w:w w:val="13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color w:val="202020"/>
          <w:spacing w:val="7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414141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9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23232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02020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23232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1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23232"/>
          <w:spacing w:val="0"/>
          <w:w w:val="11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421" w:right="1206" w:firstLine="10"/>
      </w:pPr>
      <w:r>
        <w:pict>
          <v:shape type="#_x0000_t75" style="position:absolute;margin-left:70.5553pt;margin-top:0.669075pt;width:449.73pt;height:39.8419pt;mso-position-horizontal-relative:page;mso-position-vertical-relative:paragraph;z-index:-308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41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7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2323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202020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12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5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buy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8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89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14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lir</w:t>
      </w:r>
      <w:r>
        <w:rPr>
          <w:rFonts w:cs="Times New Roman" w:hAnsi="Times New Roman" w:eastAsia="Times New Roman" w:ascii="Times New Roman"/>
          <w:color w:val="0E0E0E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ífi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02020"/>
          <w:spacing w:val="0"/>
          <w:w w:val="10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8"/>
          <w:sz w:val="22"/>
          <w:szCs w:val="22"/>
        </w:rPr>
        <w:t>ez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4"/>
        <w:ind w:left="1421" w:right="1196"/>
      </w:pPr>
      <w:r>
        <w:pict>
          <v:shape type="#_x0000_t75" style="position:absolute;margin-left:70.5553pt;margin-top:1.1491pt;width:450.21pt;height:77.2837pt;mso-position-horizontal-relative:page;mso-position-vertical-relative:paragraph;z-index:-309">
            <v:imagedata o:title="" r:id="rId1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gre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202020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utar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rno</w:t>
      </w:r>
      <w:r>
        <w:rPr>
          <w:rFonts w:cs="Times New Roman" w:hAnsi="Times New Roman" w:eastAsia="Times New Roman" w:ascii="Times New Roman"/>
          <w:color w:val="0E0E0E"/>
          <w:spacing w:val="3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1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4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020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7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2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202020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9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9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4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9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reg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8"/>
        <w:ind w:left="1421" w:right="1206"/>
      </w:pPr>
      <w:r>
        <w:pict>
          <v:shape type="#_x0000_t75" style="position:absolute;margin-left:70.5553pt;margin-top:0.669075pt;width:449.73pt;height:53.2825pt;mso-position-horizontal-relative:page;mso-position-vertical-relative:paragraph;z-index:-310">
            <v:imagedata o:title="" r:id="rId18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79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5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rno,</w:t>
      </w:r>
      <w:r>
        <w:rPr>
          <w:rFonts w:cs="Times New Roman" w:hAnsi="Times New Roman" w:eastAsia="Times New Roman" w:ascii="Times New Roman"/>
          <w:color w:val="0E0E0E"/>
          <w:spacing w:val="4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0E0E0E"/>
          <w:spacing w:val="51"/>
          <w:w w:val="13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starán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28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rop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vo,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3"/>
          <w:szCs w:val="13"/>
        </w:rPr>
        <w:jc w:val="right"/>
        <w:ind w:right="2991"/>
      </w:pPr>
      <w:r>
        <w:pict>
          <v:shape type="#_x0000_t75" style="position:absolute;margin-left:403.653pt;margin-top:3.175pt;width:29.278pt;height:5.76027pt;mso-position-horizontal-relative:page;mso-position-vertical-relative:paragraph;z-index:-311">
            <v:imagedata o:title="" r:id="rId19"/>
          </v:shape>
        </w:pict>
      </w:r>
      <w:r>
        <w:rPr>
          <w:rFonts w:cs="Arial" w:hAnsi="Arial" w:eastAsia="Arial" w:ascii="Arial"/>
          <w:color w:val="202020"/>
          <w:w w:val="64"/>
          <w:sz w:val="9"/>
          <w:szCs w:val="9"/>
        </w:rPr>
        <w:t>·</w:t>
      </w:r>
      <w:r>
        <w:rPr>
          <w:rFonts w:cs="Arial" w:hAnsi="Arial" w:eastAsia="Arial" w:ascii="Arial"/>
          <w:color w:val="202020"/>
          <w:w w:val="128"/>
          <w:sz w:val="9"/>
          <w:szCs w:val="9"/>
        </w:rPr>
        <w:t>·</w:t>
      </w:r>
      <w:r>
        <w:rPr>
          <w:rFonts w:cs="Arial" w:hAnsi="Arial" w:eastAsia="Arial" w:ascii="Arial"/>
          <w:color w:val="202020"/>
          <w:w w:val="231"/>
          <w:sz w:val="9"/>
          <w:szCs w:val="9"/>
        </w:rPr>
        <w:t>:</w:t>
      </w:r>
      <w:r>
        <w:rPr>
          <w:rFonts w:cs="Arial" w:hAnsi="Arial" w:eastAsia="Arial" w:ascii="Arial"/>
          <w:color w:val="202020"/>
          <w:w w:val="64"/>
          <w:sz w:val="9"/>
          <w:szCs w:val="9"/>
        </w:rPr>
        <w:t>·</w:t>
      </w:r>
      <w:r>
        <w:rPr>
          <w:rFonts w:cs="Arial" w:hAnsi="Arial" w:eastAsia="Arial" w:ascii="Arial"/>
          <w:color w:val="0E0E0E"/>
          <w:w w:val="108"/>
          <w:sz w:val="9"/>
          <w:szCs w:val="9"/>
        </w:rPr>
        <w:t>"":'</w:t>
      </w:r>
      <w:r>
        <w:rPr>
          <w:rFonts w:cs="Arial" w:hAnsi="Arial" w:eastAsia="Arial" w:ascii="Arial"/>
          <w:color w:val="202020"/>
          <w:w w:val="59"/>
          <w:sz w:val="9"/>
          <w:szCs w:val="9"/>
        </w:rPr>
        <w:t>":":</w:t>
      </w:r>
      <w:r>
        <w:rPr>
          <w:rFonts w:cs="Arial" w:hAnsi="Arial" w:eastAsia="Arial" w:ascii="Arial"/>
          <w:color w:val="202020"/>
          <w:w w:val="60"/>
          <w:sz w:val="9"/>
          <w:szCs w:val="9"/>
        </w:rPr>
        <w:t>••</w:t>
      </w:r>
      <w:r>
        <w:rPr>
          <w:rFonts w:cs="Arial" w:hAnsi="Arial" w:eastAsia="Arial" w:ascii="Arial"/>
          <w:color w:val="202020"/>
          <w:spacing w:val="-6"/>
          <w:w w:val="100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202020"/>
          <w:spacing w:val="0"/>
          <w:w w:val="54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45"/>
          <w:sz w:val="14"/>
          <w:szCs w:val="14"/>
        </w:rPr>
        <w:t>...</w:t>
      </w:r>
      <w:r>
        <w:rPr>
          <w:rFonts w:cs="Arial" w:hAnsi="Arial" w:eastAsia="Arial" w:ascii="Arial"/>
          <w:color w:val="0E0E0E"/>
          <w:spacing w:val="0"/>
          <w:w w:val="63"/>
          <w:sz w:val="11"/>
          <w:szCs w:val="11"/>
        </w:rPr>
        <w:t>,</w:t>
      </w:r>
      <w:r>
        <w:rPr>
          <w:rFonts w:cs="Arial" w:hAnsi="Arial" w:eastAsia="Arial" w:ascii="Arial"/>
          <w:color w:val="0E0E0E"/>
          <w:spacing w:val="0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0E0E0E"/>
          <w:spacing w:val="6"/>
          <w:w w:val="100"/>
          <w:sz w:val="11"/>
          <w:szCs w:val="11"/>
        </w:rPr>
        <w:t> </w:t>
      </w:r>
      <w:r>
        <w:rPr>
          <w:rFonts w:cs="Arial" w:hAnsi="Arial" w:eastAsia="Arial" w:ascii="Arial"/>
          <w:color w:val="202020"/>
          <w:spacing w:val="0"/>
          <w:w w:val="53"/>
          <w:sz w:val="13"/>
          <w:szCs w:val="13"/>
        </w:rPr>
        <w:t>..</w:t>
      </w:r>
      <w:r>
        <w:rPr>
          <w:rFonts w:cs="Arial" w:hAnsi="Arial" w:eastAsia="Arial" w:ascii="Arial"/>
          <w:color w:val="000000"/>
          <w:spacing w:val="0"/>
          <w:w w:val="100"/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33"/>
          <w:szCs w:val="33"/>
        </w:rPr>
        <w:jc w:val="right"/>
        <w:ind w:right="111"/>
      </w:pPr>
      <w:r>
        <w:pict>
          <v:shape type="#_x0000_t75" style="position:absolute;margin-left:461.249pt;margin-top:2.03617pt;width:115.672pt;height:17.7608pt;mso-position-horizontal-relative:page;mso-position-vertical-relative:paragraph;z-index:-312">
            <v:imagedata o:title="" r:id="rId20"/>
          </v:shape>
        </w:pict>
      </w:r>
      <w:hyperlink r:id="rId21">
        <w:r>
          <w:rPr>
            <w:rFonts w:cs="Arial" w:hAnsi="Arial" w:eastAsia="Arial" w:ascii="Arial"/>
            <w:b/>
            <w:i/>
            <w:color w:val="0E0E0E"/>
            <w:w w:val="101"/>
            <w:sz w:val="33"/>
            <w:szCs w:val="33"/>
          </w:rPr>
          <w:t>w</w:t>
        </w:r>
        <w:r>
          <w:rPr>
            <w:rFonts w:cs="Arial" w:hAnsi="Arial" w:eastAsia="Arial" w:ascii="Arial"/>
            <w:b/>
            <w:i/>
            <w:color w:val="0E0E0E"/>
            <w:w w:val="104"/>
            <w:sz w:val="33"/>
            <w:szCs w:val="33"/>
          </w:rPr>
          <w:t>w</w:t>
        </w:r>
        <w:r>
          <w:rPr>
            <w:rFonts w:cs="Arial" w:hAnsi="Arial" w:eastAsia="Arial" w:ascii="Arial"/>
            <w:b/>
            <w:i/>
            <w:color w:val="0E0E0E"/>
            <w:w w:val="85"/>
            <w:sz w:val="33"/>
            <w:szCs w:val="33"/>
          </w:rPr>
          <w:t>w.</w:t>
        </w:r>
        <w:r>
          <w:rPr>
            <w:rFonts w:cs="Arial" w:hAnsi="Arial" w:eastAsia="Arial" w:ascii="Arial"/>
            <w:b/>
            <w:i/>
            <w:color w:val="0E0E0E"/>
            <w:w w:val="82"/>
            <w:sz w:val="33"/>
            <w:szCs w:val="33"/>
          </w:rPr>
          <w:t>SRJ</w:t>
        </w:r>
        <w:r>
          <w:rPr>
            <w:rFonts w:cs="Arial" w:hAnsi="Arial" w:eastAsia="Arial" w:ascii="Arial"/>
            <w:b/>
            <w:i/>
            <w:color w:val="0E0E0E"/>
            <w:w w:val="52"/>
            <w:sz w:val="33"/>
            <w:szCs w:val="33"/>
          </w:rPr>
          <w:t>.</w:t>
        </w:r>
        <w:r>
          <w:rPr>
            <w:rFonts w:cs="Arial" w:hAnsi="Arial" w:eastAsia="Arial" w:ascii="Arial"/>
            <w:b/>
            <w:i/>
            <w:color w:val="0E0E0E"/>
            <w:w w:val="90"/>
            <w:sz w:val="33"/>
            <w:szCs w:val="33"/>
          </w:rPr>
          <w:t>g</w:t>
        </w:r>
        <w:r>
          <w:rPr>
            <w:rFonts w:cs="Arial" w:hAnsi="Arial" w:eastAsia="Arial" w:ascii="Arial"/>
            <w:b/>
            <w:i/>
            <w:color w:val="0E0E0E"/>
            <w:w w:val="85"/>
            <w:sz w:val="33"/>
            <w:szCs w:val="33"/>
          </w:rPr>
          <w:t>ob</w:t>
        </w:r>
        <w:r>
          <w:rPr>
            <w:rFonts w:cs="Arial" w:hAnsi="Arial" w:eastAsia="Arial" w:ascii="Arial"/>
            <w:b/>
            <w:i/>
            <w:color w:val="0E0E0E"/>
            <w:w w:val="80"/>
            <w:sz w:val="33"/>
            <w:szCs w:val="33"/>
          </w:rPr>
          <w:t>.e</w:t>
        </w:r>
        <w:r>
          <w:rPr>
            <w:rFonts w:cs="Arial" w:hAnsi="Arial" w:eastAsia="Arial" w:ascii="Arial"/>
            <w:b/>
            <w:i/>
            <w:color w:val="0E0E0E"/>
            <w:w w:val="78"/>
            <w:sz w:val="33"/>
            <w:szCs w:val="33"/>
          </w:rPr>
          <w:t>c</w:t>
        </w:r>
      </w:hyperlink>
      <w:r>
        <w:rPr>
          <w:rFonts w:cs="Arial" w:hAnsi="Arial" w:eastAsia="Arial" w:ascii="Arial"/>
          <w:color w:val="000000"/>
          <w:w w:val="100"/>
          <w:sz w:val="33"/>
          <w:szCs w:val="33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9.59961"/>
          <w:szCs w:val="9.59961"/>
        </w:rPr>
        <w:jc w:val="left"/>
        <w:ind w:left="2803"/>
        <w:sectPr>
          <w:type w:val="continuous"/>
          <w:pgSz w:w="11980" w:h="16820"/>
          <w:pgMar w:top="1420" w:bottom="0" w:left="0" w:right="340"/>
        </w:sectPr>
      </w:pPr>
      <w:r>
        <w:pict>
          <v:shape type="#_x0000_t75" style="position:absolute;margin-left:240.944pt;margin-top:0.960046pt;width:272.622pt;height:4.80023pt;mso-position-horizontal-relative:page;mso-position-vertical-relative:paragraph;z-index:-297">
            <v:imagedata o:title="" r:id="rId22"/>
          </v:shape>
        </w:pict>
      </w:r>
      <w:r>
        <w:pict>
          <v:shape type="#_x0000_t75" style="position:absolute;margin-left:0.959936pt;margin-top:808.358pt;width:91.1939pt;height:11.5205pt;mso-position-horizontal-relative:page;mso-position-vertical-relative:page;z-index:-296">
            <v:imagedata o:title="" r:id="rId23"/>
          </v:shape>
        </w:pict>
      </w:r>
      <w:r>
        <w:pict>
          <v:shape type="#_x0000_t75" style="width:94.0737pt;height:4.80023pt">
            <v:imagedata o:title="" r:id="rId24"/>
          </v:shape>
        </w:pict>
      </w:r>
      <w:r>
        <w:rPr>
          <w:rFonts w:cs="Times New Roman" w:hAnsi="Times New Roman" w:eastAsia="Times New Roman" w:ascii="Times New Roman"/>
          <w:sz w:val="9.59961"/>
          <w:szCs w:val="9.59961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35" w:lineRule="exact" w:line="260"/>
        <w:ind w:left="118" w:right="95" w:firstLine="10"/>
      </w:pPr>
      <w:r>
        <w:pict>
          <v:shape type="#_x0000_t75" style="position:absolute;margin-left:73.4351pt;margin-top:2.06952pt;width:448.29pt;height:38.8818pt;mso-position-horizontal-relative:page;mso-position-vertical-relative:paragraph;z-index:-288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0E0E0E"/>
          <w:w w:val="6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27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rov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7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E0E0E"/>
          <w:spacing w:val="16"/>
          <w:w w:val="99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18" w:right="76"/>
      </w:pPr>
      <w:r>
        <w:pict>
          <v:shape type="#_x0000_t75" style="position:absolute;margin-left:73.4351pt;margin-top:1.61589pt;width:449.25pt;height:52.8025pt;mso-position-horizontal-relative:page;mso-position-vertical-relative:paragraph;z-index:-289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gund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12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ust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7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6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orre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16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6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34"/>
        <w:ind w:left="109" w:right="95" w:firstLine="10"/>
      </w:pPr>
      <w:r>
        <w:pict>
          <v:shape type="#_x0000_t75" style="position:absolute;margin-left:72.9551pt;margin-top:1.39043pt;width:448.77pt;height:51.8425pt;mso-position-horizontal-relative:page;mso-position-vertical-relative:paragraph;z-index:-290">
            <v:imagedata o:title="" r:id="rId28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32323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color w:val="0E0E0E"/>
          <w:spacing w:val="21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5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85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E0E0E"/>
          <w:spacing w:val="0"/>
          <w:w w:val="82"/>
          <w:sz w:val="23"/>
          <w:szCs w:val="23"/>
        </w:rPr>
        <w:t>de</w:t>
      </w:r>
      <w:r>
        <w:rPr>
          <w:rFonts w:cs="Arial" w:hAnsi="Arial" w:eastAsia="Arial" w:ascii="Arial"/>
          <w:color w:val="0E0E0E"/>
          <w:spacing w:val="0"/>
          <w:w w:val="82"/>
          <w:sz w:val="23"/>
          <w:szCs w:val="23"/>
        </w:rPr>
        <w:t> </w:t>
      </w:r>
      <w:r>
        <w:rPr>
          <w:rFonts w:cs="Arial" w:hAnsi="Arial" w:eastAsia="Arial" w:ascii="Arial"/>
          <w:color w:val="0E0E0E"/>
          <w:spacing w:val="8"/>
          <w:w w:val="8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4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rtac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1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'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Aran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39"/>
          <w:sz w:val="23"/>
          <w:szCs w:val="23"/>
        </w:rPr>
        <w:t>'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un</w:t>
      </w:r>
      <w:r>
        <w:rPr>
          <w:rFonts w:cs="Times New Roman" w:hAnsi="Times New Roman" w:eastAsia="Times New Roman" w:ascii="Times New Roman"/>
          <w:color w:val="0E0E0E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3"/>
          <w:szCs w:val="23"/>
        </w:rPr>
        <w:t>tru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75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37"/>
        <w:ind w:left="118" w:right="86" w:firstLine="10"/>
      </w:pPr>
      <w:r>
        <w:pict>
          <v:shape type="#_x0000_t75" style="position:absolute;margin-left:73.4351pt;margin-top:1.49779pt;width:448.77pt;height:139.687pt;mso-position-horizontal-relative:page;mso-position-vertical-relative:paragraph;z-index:-291">
            <v:imagedata o:title="" r:id="rId29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9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32323"/>
          <w:spacing w:val="0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12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86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ndo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tro</w:t>
      </w:r>
      <w:r>
        <w:rPr>
          <w:rFonts w:cs="Times New Roman" w:hAnsi="Times New Roman" w:eastAsia="Times New Roman" w:ascii="Times New Roman"/>
          <w:color w:val="232323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9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32323"/>
          <w:spacing w:val="0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25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232323"/>
          <w:spacing w:val="0"/>
          <w:w w:val="91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83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232323"/>
          <w:spacing w:val="0"/>
          <w:w w:val="15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1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7"/>
          <w:w w:val="15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232323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tran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3"/>
          <w:szCs w:val="23"/>
        </w:rPr>
        <w:t>Agr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232323"/>
          <w:spacing w:val="0"/>
          <w:w w:val="83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rí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98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17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35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3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ntac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2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232323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16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nta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6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232323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9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31"/>
          <w:w w:val="9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7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36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232323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Áre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2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stre</w:t>
      </w:r>
      <w:r>
        <w:rPr>
          <w:rFonts w:cs="Times New Roman" w:hAnsi="Times New Roman" w:eastAsia="Times New Roman" w:ascii="Times New Roman"/>
          <w:color w:val="333333"/>
          <w:spacing w:val="0"/>
          <w:w w:val="9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333333"/>
          <w:spacing w:val="18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232323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9"/>
          <w:w w:val="8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-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60"/>
        <w:ind w:left="118" w:right="82"/>
      </w:pP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12"/>
          <w:w w:val="10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18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232323"/>
          <w:spacing w:val="0"/>
          <w:w w:val="75"/>
          <w:sz w:val="23"/>
          <w:szCs w:val="23"/>
        </w:rPr>
        <w:t>7</w:t>
      </w:r>
      <w:r>
        <w:rPr>
          <w:rFonts w:cs="Arial" w:hAnsi="Arial" w:eastAsia="Arial" w:ascii="Arial"/>
          <w:color w:val="232323"/>
          <w:spacing w:val="32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88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333333"/>
          <w:spacing w:val="22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14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232323"/>
          <w:spacing w:val="0"/>
          <w:w w:val="78"/>
          <w:sz w:val="22"/>
          <w:szCs w:val="22"/>
        </w:rPr>
        <w:t>8</w:t>
      </w:r>
      <w:r>
        <w:rPr>
          <w:rFonts w:cs="Arial" w:hAnsi="Arial" w:eastAsia="Arial" w:ascii="Arial"/>
          <w:color w:val="232323"/>
          <w:spacing w:val="29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13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9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333333"/>
          <w:spacing w:val="22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32323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2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29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232323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9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ir</w:t>
      </w:r>
      <w:r>
        <w:rPr>
          <w:rFonts w:cs="Times New Roman" w:hAnsi="Times New Roman" w:eastAsia="Times New Roman" w:ascii="Times New Roman"/>
          <w:color w:val="232323"/>
          <w:spacing w:val="2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33333"/>
          <w:spacing w:val="29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are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33333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ará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-15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232323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32323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-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25"/>
          <w:szCs w:val="25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5"/>
          <w:szCs w:val="25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25"/>
          <w:szCs w:val="25"/>
        </w:rPr>
        <w:t>rm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25"/>
          <w:szCs w:val="25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25"/>
          <w:szCs w:val="25"/>
        </w:rPr>
        <w:t>s</w:t>
      </w:r>
      <w:r>
        <w:rPr>
          <w:rFonts w:cs="Times New Roman" w:hAnsi="Times New Roman" w:eastAsia="Times New Roman" w:ascii="Times New Roman"/>
          <w:color w:val="232323"/>
          <w:spacing w:val="27"/>
          <w:w w:val="90"/>
          <w:sz w:val="25"/>
          <w:szCs w:val="25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232323"/>
          <w:spacing w:val="0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97"/>
          <w:sz w:val="23"/>
          <w:szCs w:val="23"/>
        </w:rPr>
        <w:t>tari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auto" w:line="230"/>
        <w:ind w:left="118" w:right="84"/>
      </w:pPr>
      <w:r>
        <w:pict>
          <v:shape type="#_x0000_t75" style="position:absolute;margin-left:73.4351pt;margin-top:1.66646pt;width:448.77pt;height:61.4429pt;mso-position-horizontal-relative:page;mso-position-vertical-relative:paragraph;z-index:-292">
            <v:imagedata o:title="" r:id="rId30"/>
          </v:shape>
        </w:pic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tra</w:t>
      </w:r>
      <w:r>
        <w:rPr>
          <w:rFonts w:cs="Times New Roman" w:hAnsi="Times New Roman" w:eastAsia="Times New Roman" w:ascii="Times New Roman"/>
          <w:color w:val="232323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tra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45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5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45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rma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32323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3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ara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45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buy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utar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5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83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5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32323"/>
          <w:spacing w:val="0"/>
          <w:w w:val="7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11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8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75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333333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6"/>
          <w:szCs w:val="16"/>
        </w:rPr>
        <w:jc w:val="left"/>
        <w:spacing w:before="8" w:lineRule="exact" w:line="160"/>
        <w:sectPr>
          <w:pgMar w:header="0" w:footer="0" w:top="1580" w:bottom="280" w:left="1360" w:right="1420"/>
          <w:headerReference w:type="default" r:id="rId25"/>
          <w:pgSz w:w="11980" w:h="16820"/>
        </w:sectPr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8"/>
        <w:ind w:left="138" w:right="-54"/>
      </w:pPr>
      <w:r>
        <w:rPr>
          <w:rFonts w:cs="Times New Roman" w:hAnsi="Times New Roman" w:eastAsia="Times New Roman" w:ascii="Times New Roman"/>
          <w:color w:val="33333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-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-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83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sectPr>
          <w:type w:val="continuous"/>
          <w:pgSz w:w="11980" w:h="16820"/>
          <w:pgMar w:top="1420" w:bottom="0" w:left="1360" w:right="1420"/>
          <w:cols w:num="2" w:equalWidth="off">
            <w:col w:w="3565" w:space="393"/>
            <w:col w:w="5242"/>
          </w:cols>
        </w:sectPr>
      </w:pPr>
      <w:r>
        <w:pict>
          <v:shape type="#_x0000_t75" style="position:absolute;margin-left:265.422pt;margin-top:2.09592pt;width:64.3157pt;height:10.0805pt;mso-position-horizontal-relative:page;mso-position-vertical-relative:paragraph;z-index:-293">
            <v:imagedata o:title="" r:id="rId31"/>
          </v:shape>
        </w:pict>
      </w:r>
      <w:r>
        <w:rPr>
          <w:rFonts w:cs="Times New Roman" w:hAnsi="Times New Roman" w:eastAsia="Times New Roman" w:ascii="Times New Roman"/>
          <w:color w:val="0E0E0E"/>
          <w:w w:val="104"/>
          <w:position w:val="-1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w w:val="97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w w:val="98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w w:val="109"/>
          <w:position w:val="-1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E0E0E"/>
          <w:w w:val="86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E0E0E"/>
          <w:w w:val="109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w w:val="105"/>
          <w:position w:val="-1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23"/>
          <w:szCs w:val="23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29"/>
        <w:ind w:left="358" w:right="336"/>
      </w:pPr>
      <w:r>
        <w:pict>
          <v:shape type="#_x0000_t75" style="position:absolute;margin-left:86.3942pt;margin-top:3.52444pt;width:424.292pt;height:36.4817pt;mso-position-horizontal-relative:page;mso-position-vertical-relative:paragraph;z-index:-294">
            <v:imagedata o:title="" r:id="rId32"/>
          </v:shape>
        </w:pict>
      </w:r>
      <w:r>
        <w:rPr>
          <w:rFonts w:cs="Times New Roman" w:hAnsi="Times New Roman" w:eastAsia="Times New Roman" w:ascii="Times New Roman"/>
          <w:color w:val="0E0E0E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w w:val="108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w w:val="98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E0E0E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w w:val="13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3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3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3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22"/>
          <w:szCs w:val="22"/>
        </w:rPr>
        <w:t>la</w:t>
      </w:r>
      <w:r>
        <w:rPr>
          <w:rFonts w:cs="Arial" w:hAnsi="Arial" w:eastAsia="Arial" w:ascii="Arial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-19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asi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iz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15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5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60"/>
        <w:ind w:left="128" w:right="76"/>
      </w:pP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24"/>
          <w:w w:val="104"/>
          <w:sz w:val="23"/>
          <w:szCs w:val="23"/>
        </w:rPr>
        <w:t> </w:t>
      </w:r>
      <w:r>
        <w:rPr>
          <w:rFonts w:cs="Arial" w:hAnsi="Arial" w:eastAsia="Arial" w:ascii="Arial"/>
          <w:color w:val="0E0E0E"/>
          <w:spacing w:val="0"/>
          <w:w w:val="146"/>
          <w:sz w:val="21"/>
          <w:szCs w:val="21"/>
        </w:rPr>
        <w:t>l.</w:t>
      </w:r>
      <w:r>
        <w:rPr>
          <w:rFonts w:cs="Arial" w:hAnsi="Arial" w:eastAsia="Arial" w:ascii="Arial"/>
          <w:color w:val="0E0E0E"/>
          <w:spacing w:val="1"/>
          <w:w w:val="14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ón.-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10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5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vo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produ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1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-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3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60"/>
        <w:ind w:left="128" w:right="66" w:firstLine="10"/>
        <w:sectPr>
          <w:type w:val="continuous"/>
          <w:pgSz w:w="11980" w:h="16820"/>
          <w:pgMar w:top="1420" w:bottom="0" w:left="1360" w:right="1420"/>
        </w:sectPr>
      </w:pPr>
      <w:r>
        <w:pict>
          <v:shape type="#_x0000_t75" style="position:absolute;margin-left:73.9151pt;margin-top:-62.0834pt;width:449.25pt;height:101.765pt;mso-position-horizontal-relative:page;mso-position-vertical-relative:paragraph;z-index:-295">
            <v:imagedata o:title="" r:id="rId33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14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n.-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ob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E0E0E"/>
          <w:spacing w:val="40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7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7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E0E0E"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fu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E0E0E"/>
          <w:spacing w:val="0"/>
          <w:w w:val="82"/>
          <w:sz w:val="23"/>
          <w:szCs w:val="23"/>
        </w:rPr>
        <w:t>de</w:t>
      </w:r>
      <w:r>
        <w:rPr>
          <w:rFonts w:cs="Arial" w:hAnsi="Arial" w:eastAsia="Arial" w:ascii="Arial"/>
          <w:color w:val="0E0E0E"/>
          <w:spacing w:val="14"/>
          <w:w w:val="8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E0E0E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gu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-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75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pict>
          <v:group style="position:absolute;margin-left:46.0769pt;margin-top:35.0417pt;width:57.1162pt;height:37.4418pt;mso-position-horizontal-relative:page;mso-position-vertical-relative:page;z-index:-276" coordorigin="922,701" coordsize="1142,749">
            <v:shape type="#_x0000_t75" style="position:absolute;left:922;top:1306;width:1123;height:144">
              <v:imagedata o:title="" r:id="rId35"/>
            </v:shape>
            <v:shape type="#_x0000_t75" style="position:absolute;left:960;top:701;width:1104;height:595">
              <v:imagedata o:title="" r:id="rId36"/>
            </v:shape>
            <w10:wrap type="none"/>
          </v:group>
        </w:pict>
      </w:r>
      <w:r>
        <w:pict>
          <v:shape type="#_x0000_t75" style="position:absolute;margin-left:538.524pt;margin-top:28.8014pt;width:34.5577pt;height:35.5217pt;mso-position-horizontal-relative:page;mso-position-vertical-relative:page;z-index:-286">
            <v:imagedata o:title="" r:id="rId37"/>
          </v:shape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1" w:lineRule="auto" w:line="246"/>
        <w:ind w:left="2147" w:right="1466" w:hanging="355"/>
      </w:pPr>
      <w:r>
        <w:pict>
          <v:shape type="#_x0000_t75" style="position:absolute;margin-left:93.1138pt;margin-top:1.73905pt;width:431.011pt;height:26.8813pt;mso-position-horizontal-relative:page;mso-position-vertical-relative:paragraph;z-index:-277">
            <v:imagedata o:title="" r:id="rId38"/>
          </v:shape>
        </w:pict>
      </w:r>
      <w:r>
        <w:rPr>
          <w:rFonts w:cs="Times New Roman" w:hAnsi="Times New Roman" w:eastAsia="Times New Roman" w:ascii="Times New Roman"/>
          <w:color w:val="0E0E0E"/>
          <w:w w:val="69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12121"/>
          <w:w w:val="15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0"/>
          <w:w w:val="157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14"/>
          <w:w w:val="15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produ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8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das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440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900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0,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440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90000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7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34"/>
        <w:ind w:left="2147" w:right="1456" w:hanging="355"/>
      </w:pPr>
      <w:r>
        <w:pict>
          <v:shape type="#_x0000_t75" style="position:absolute;margin-left:75.8349pt;margin-top:0.458288pt;width:449.25pt;height:89.2842pt;mso-position-horizontal-relative:page;mso-position-vertical-relative:paragraph;z-index:-278">
            <v:imagedata o:title="" r:id="rId39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82"/>
          <w:sz w:val="23"/>
          <w:szCs w:val="23"/>
        </w:rPr>
        <w:t>de</w:t>
      </w:r>
      <w:r>
        <w:rPr>
          <w:rFonts w:cs="Arial" w:hAnsi="Arial" w:eastAsia="Arial" w:ascii="Arial"/>
          <w:color w:val="0E0E0E"/>
          <w:spacing w:val="24"/>
          <w:w w:val="8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produ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eto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o.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446" w:right="1450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rte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2"/>
          <w:szCs w:val="22"/>
        </w:rPr>
        <w:t>rj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1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5"/>
        <w:ind w:left="1437" w:right="1450" w:firstLine="10"/>
      </w:pPr>
      <w:r>
        <w:pict>
          <v:shape type="#_x0000_t75" style="position:absolute;margin-left:75.355pt;margin-top:0.189052pt;width:450.69pt;height:115.686pt;mso-position-horizontal-relative:page;mso-position-vertical-relative:paragraph;z-index:-279">
            <v:imagedata o:title="" r:id="rId40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7"/>
          <w:w w:val="9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produ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6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446" w:right="1427" w:firstLine="10"/>
      </w:pP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3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4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35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4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3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1"/>
          <w:w w:val="11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4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12121"/>
          <w:spacing w:val="33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3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9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sto</w:t>
      </w:r>
      <w:r>
        <w:rPr>
          <w:rFonts w:cs="Times New Roman" w:hAnsi="Times New Roman" w:eastAsia="Times New Roman" w:ascii="Times New Roman"/>
          <w:color w:val="0E0E0E"/>
          <w:spacing w:val="9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rop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produ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2%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rop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utar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ntr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lt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50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353535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5"/>
        <w:ind w:left="1456" w:right="1431" w:firstLine="10"/>
      </w:pPr>
      <w:r>
        <w:pict>
          <v:shape type="#_x0000_t75" style="position:absolute;margin-left:76.3149pt;margin-top:0.189052pt;width:449.73pt;height:26.8813pt;mso-position-horizontal-relative:page;mso-position-vertical-relative:paragraph;z-index:-280">
            <v:imagedata o:title="" r:id="rId41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53535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53535"/>
          <w:spacing w:val="0"/>
          <w:w w:val="5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ez</w:t>
      </w:r>
      <w:r>
        <w:rPr>
          <w:rFonts w:cs="Times New Roman" w:hAnsi="Times New Roman" w:eastAsia="Times New Roman" w:ascii="Times New Roman"/>
          <w:color w:val="212121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212121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%</w:t>
      </w:r>
      <w:r>
        <w:rPr>
          <w:rFonts w:cs="Times New Roman" w:hAnsi="Times New Roman" w:eastAsia="Times New Roman" w:ascii="Times New Roman"/>
          <w:color w:val="212121"/>
          <w:spacing w:val="0"/>
          <w:w w:val="9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535353"/>
          <w:spacing w:val="0"/>
          <w:w w:val="104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5"/>
        <w:ind w:left="1465" w:right="1410" w:firstLine="10"/>
      </w:pPr>
      <w:r>
        <w:pict>
          <v:shape type="#_x0000_t75" style="position:absolute;margin-left:76.7949pt;margin-top:0.669075pt;width:450.21pt;height:65.7631pt;mso-position-horizontal-relative:page;mso-position-vertical-relative:paragraph;z-index:-281">
            <v:imagedata o:title="" r:id="rId42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8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22"/>
          <w:szCs w:val="22"/>
        </w:rPr>
        <w:t>roc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4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9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.-</w:t>
      </w:r>
      <w:r>
        <w:rPr>
          <w:rFonts w:cs="Times New Roman" w:hAnsi="Times New Roman" w:eastAsia="Times New Roman" w:ascii="Times New Roman"/>
          <w:color w:val="0E0E0E"/>
          <w:spacing w:val="47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353535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22"/>
          <w:szCs w:val="22"/>
        </w:rPr>
        <w:t>arg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rar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212121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color w:val="212121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212121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9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3"/>
          <w:szCs w:val="23"/>
        </w:rPr>
        <w:t>para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22"/>
          <w:szCs w:val="22"/>
        </w:rPr>
        <w:t>parte</w:t>
      </w:r>
      <w:r>
        <w:rPr>
          <w:rFonts w:cs="Times New Roman" w:hAnsi="Times New Roman" w:eastAsia="Times New Roman" w:ascii="Times New Roman"/>
          <w:color w:val="212121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34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353535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az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353535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212121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9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5"/>
        <w:ind w:left="1475" w:right="1408" w:firstLine="10"/>
      </w:pPr>
      <w:r>
        <w:pict>
          <v:shape type="#_x0000_t75" style="position:absolute;margin-left:77.2748pt;margin-top:0.669075pt;width:449.73pt;height:79.6838pt;mso-position-horizontal-relative:page;mso-position-vertical-relative:paragraph;z-index:-282">
            <v:imagedata o:title="" r:id="rId43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6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23"/>
          <w:w w:val="109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8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19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353535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ubp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aran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12121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212121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E0E0E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rop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5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ú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1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94"/>
          <w:sz w:val="22"/>
          <w:szCs w:val="22"/>
        </w:rPr>
        <w:t> </w:t>
      </w:r>
      <w:hyperlink r:id="rId44">
        <w:r>
          <w:rPr>
            <w:rFonts w:cs="Times New Roman" w:hAnsi="Times New Roman" w:eastAsia="Times New Roman" w:ascii="Times New Roman"/>
            <w:color w:val="0E0E0E"/>
            <w:spacing w:val="0"/>
            <w:w w:val="91"/>
            <w:sz w:val="22"/>
            <w:szCs w:val="22"/>
          </w:rPr>
          <w:t>(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06"/>
            <w:sz w:val="22"/>
            <w:szCs w:val="22"/>
          </w:rPr>
          <w:t>www</w:t>
        </w:r>
        <w:r>
          <w:rPr>
            <w:rFonts w:cs="Times New Roman" w:hAnsi="Times New Roman" w:eastAsia="Times New Roman" w:ascii="Times New Roman"/>
            <w:color w:val="212121"/>
            <w:spacing w:val="0"/>
            <w:w w:val="69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17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color w:val="0E0E0E"/>
            <w:spacing w:val="0"/>
            <w:w w:val="94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color w:val="212121"/>
            <w:spacing w:val="0"/>
            <w:w w:val="87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28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04"/>
            <w:sz w:val="22"/>
            <w:szCs w:val="22"/>
          </w:rPr>
          <w:t>ob</w:t>
        </w:r>
        <w:r>
          <w:rPr>
            <w:rFonts w:cs="Times New Roman" w:hAnsi="Times New Roman" w:eastAsia="Times New Roman" w:ascii="Times New Roman"/>
            <w:color w:val="212121"/>
            <w:spacing w:val="0"/>
            <w:w w:val="87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212121"/>
            <w:spacing w:val="0"/>
            <w:w w:val="108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color w:val="0E0E0E"/>
            <w:spacing w:val="0"/>
            <w:w w:val="108"/>
            <w:sz w:val="22"/>
            <w:szCs w:val="22"/>
          </w:rPr>
          <w:t>c</w:t>
        </w:r>
      </w:hyperlink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2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93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5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2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8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2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26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1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45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i/>
          <w:color w:val="212121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5"/>
        <w:ind w:left="1494" w:right="1402"/>
      </w:pPr>
      <w:r>
        <w:pict>
          <v:shape type="#_x0000_t75" style="position:absolute;margin-left:78.2348pt;margin-top:0.669075pt;width:449.25pt;height:26.8813pt;mso-position-horizontal-relative:page;mso-position-vertical-relative:paragraph;z-index:-283">
            <v:imagedata o:title="" r:id="rId45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3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0"/>
          <w:w w:val="69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504" w:right="7126"/>
      </w:pPr>
      <w:r>
        <w:pict>
          <v:shape type="#_x0000_t75" style="position:absolute;margin-left:78.7147pt;margin-top:2.09592pt;width:162.709pt;height:10.0805pt;mso-position-horizontal-relative:page;mso-position-vertical-relative:paragraph;z-index:-284">
            <v:imagedata o:title="" r:id="rId46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5"/>
        <w:ind w:left="1494" w:right="1392" w:firstLine="10"/>
      </w:pPr>
      <w:r>
        <w:pict>
          <v:shape type="#_x0000_t75" style="position:absolute;margin-left:78.2348pt;margin-top:0.669075pt;width:449.73pt;height:40.3219pt;mso-position-horizontal-relative:page;mso-position-vertical-relative:paragraph;z-index:-285">
            <v:imagedata o:title="" r:id="rId4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RA.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nfo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22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rre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pond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9.59961"/>
          <w:szCs w:val="9.59961"/>
        </w:rPr>
        <w:jc w:val="left"/>
        <w:ind w:left="8118"/>
      </w:pPr>
      <w:r>
        <w:pict>
          <v:shape type="#_x0000_t75" style="width:36.4776pt;height:4.80023pt">
            <v:imagedata o:title="" r:id="rId48"/>
          </v:shape>
        </w:pict>
      </w:r>
      <w:r>
        <w:rPr>
          <w:rFonts w:cs="Times New Roman" w:hAnsi="Times New Roman" w:eastAsia="Times New Roman" w:ascii="Times New Roman"/>
          <w:sz w:val="9.59961"/>
          <w:szCs w:val="9.59961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right"/>
        <w:ind w:right="259"/>
      </w:pPr>
      <w:r>
        <w:pict>
          <v:shape type="#_x0000_t75" style="position:absolute;margin-left:469.889pt;margin-top:10.2082pt;width:116.632pt;height:17.7608pt;mso-position-horizontal-relative:page;mso-position-vertical-relative:paragraph;z-index:-287">
            <v:imagedata o:title="" r:id="rId49"/>
          </v:shape>
        </w:pict>
      </w:r>
      <w:r>
        <w:pict>
          <v:shape type="#_x0000_t75" style="position:absolute;margin-left:247.663pt;margin-top:816.039pt;width:347.497pt;height:3.84018pt;mso-position-horizontal-relative:page;mso-position-vertical-relative:page;z-index:-275">
            <v:imagedata o:title="" r:id="rId50"/>
          </v:shape>
        </w:pict>
      </w:r>
      <w:hyperlink r:id="rId51">
        <w:r>
          <w:rPr>
            <w:rFonts w:cs="Arial" w:hAnsi="Arial" w:eastAsia="Arial" w:ascii="Arial"/>
            <w:i/>
            <w:color w:val="0E0E0E"/>
            <w:w w:val="112"/>
            <w:sz w:val="32"/>
            <w:szCs w:val="32"/>
          </w:rPr>
          <w:t>w</w:t>
        </w:r>
        <w:r>
          <w:rPr>
            <w:rFonts w:cs="Arial" w:hAnsi="Arial" w:eastAsia="Arial" w:ascii="Arial"/>
            <w:i/>
            <w:color w:val="0E0E0E"/>
            <w:w w:val="120"/>
            <w:sz w:val="32"/>
            <w:szCs w:val="32"/>
          </w:rPr>
          <w:t>w</w:t>
        </w:r>
        <w:r>
          <w:rPr>
            <w:rFonts w:cs="Arial" w:hAnsi="Arial" w:eastAsia="Arial" w:ascii="Arial"/>
            <w:i/>
            <w:color w:val="0E0E0E"/>
            <w:w w:val="90"/>
            <w:sz w:val="32"/>
            <w:szCs w:val="32"/>
          </w:rPr>
          <w:t>w.</w:t>
        </w:r>
        <w:r>
          <w:rPr>
            <w:rFonts w:cs="Arial" w:hAnsi="Arial" w:eastAsia="Arial" w:ascii="Arial"/>
            <w:i/>
            <w:color w:val="0E0E0E"/>
            <w:w w:val="87"/>
            <w:sz w:val="32"/>
            <w:szCs w:val="32"/>
          </w:rPr>
          <w:t>SRJ</w:t>
        </w:r>
        <w:r>
          <w:rPr>
            <w:rFonts w:cs="Arial" w:hAnsi="Arial" w:eastAsia="Arial" w:ascii="Arial"/>
            <w:i/>
            <w:color w:val="0E0E0E"/>
            <w:w w:val="43"/>
            <w:sz w:val="32"/>
            <w:szCs w:val="32"/>
          </w:rPr>
          <w:t>.</w:t>
        </w:r>
        <w:r>
          <w:rPr>
            <w:rFonts w:cs="Arial" w:hAnsi="Arial" w:eastAsia="Arial" w:ascii="Arial"/>
            <w:i/>
            <w:color w:val="0E0E0E"/>
            <w:w w:val="107"/>
            <w:sz w:val="32"/>
            <w:szCs w:val="32"/>
          </w:rPr>
          <w:t>g</w:t>
        </w:r>
        <w:r>
          <w:rPr>
            <w:rFonts w:cs="Arial" w:hAnsi="Arial" w:eastAsia="Arial" w:ascii="Arial"/>
            <w:i/>
            <w:color w:val="0E0E0E"/>
            <w:w w:val="97"/>
            <w:sz w:val="32"/>
            <w:szCs w:val="32"/>
          </w:rPr>
          <w:t>o</w:t>
        </w:r>
        <w:r>
          <w:rPr>
            <w:rFonts w:cs="Arial" w:hAnsi="Arial" w:eastAsia="Arial" w:ascii="Arial"/>
            <w:i/>
            <w:color w:val="0E0E0E"/>
            <w:w w:val="102"/>
            <w:sz w:val="32"/>
            <w:szCs w:val="32"/>
          </w:rPr>
          <w:t>b</w:t>
        </w:r>
      </w:hyperlink>
      <w:r>
        <w:rPr>
          <w:rFonts w:cs="Malgun Gothic" w:hAnsi="Malgun Gothic" w:eastAsia="Malgun Gothic" w:ascii="Malgun Gothic"/>
          <w:color w:val="0E0E0E"/>
          <w:w w:val="71"/>
          <w:sz w:val="32"/>
          <w:szCs w:val="32"/>
        </w:rPr>
        <w:t>�</w:t>
      </w:r>
      <w:r>
        <w:rPr>
          <w:rFonts w:cs="Arial" w:hAnsi="Arial" w:eastAsia="Arial" w:ascii="Arial"/>
          <w:i/>
          <w:color w:val="0E0E0E"/>
          <w:w w:val="89"/>
          <w:sz w:val="32"/>
          <w:szCs w:val="32"/>
        </w:rPr>
        <w:t>c</w:t>
      </w:r>
      <w:r>
        <w:rPr>
          <w:rFonts w:cs="Arial" w:hAnsi="Arial" w:eastAsia="Arial" w:ascii="Arial"/>
          <w:color w:val="000000"/>
          <w:w w:val="100"/>
          <w:sz w:val="32"/>
          <w:szCs w:val="32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17.2793"/>
          <w:szCs w:val="17.2793"/>
        </w:rPr>
        <w:jc w:val="left"/>
        <w:ind w:left="112"/>
        <w:sectPr>
          <w:pgMar w:header="642" w:footer="0" w:top="1420" w:bottom="280" w:left="80" w:right="0"/>
          <w:headerReference w:type="default" r:id="rId34"/>
          <w:pgSz w:w="11980" w:h="16820"/>
        </w:sectPr>
      </w:pPr>
      <w:r>
        <w:pict>
          <v:shape type="#_x0000_t75" style="width:220.785pt;height:8.64041pt">
            <v:imagedata o:title="" r:id="rId52"/>
          </v:shape>
        </w:pict>
      </w:r>
      <w:r>
        <w:rPr>
          <w:rFonts w:cs="Times New Roman" w:hAnsi="Times New Roman" w:eastAsia="Times New Roman" w:ascii="Times New Roman"/>
          <w:sz w:val="17.2793"/>
          <w:szCs w:val="17.2793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6" w:lineRule="auto" w:line="242"/>
        <w:ind w:left="142" w:right="75" w:firstLine="10"/>
      </w:pPr>
      <w:r>
        <w:pict>
          <v:shape type="#_x0000_t75" style="position:absolute;margin-left:69.5954pt;margin-top:1.029pt;width:449.25pt;height:52.8025pt;mso-position-horizontal-relative:page;mso-position-vertical-relative:paragraph;z-index:-268">
            <v:imagedata o:title="" r:id="rId54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zac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31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rodu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31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22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fu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31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A0A0A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A0A0A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A0A0A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C-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12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-00787,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stro</w:t>
      </w:r>
      <w:r>
        <w:rPr>
          <w:rFonts w:cs="Times New Roman" w:hAnsi="Times New Roman" w:eastAsia="Times New Roman" w:ascii="Times New Roman"/>
          <w:color w:val="0A0A0A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0A0A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A0A0A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8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13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0A0A0A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20"/>
        <w:ind w:left="132" w:right="84" w:firstLine="10"/>
      </w:pPr>
      <w:r>
        <w:pict>
          <v:shape type="#_x0000_t75" style="position:absolute;margin-left:69.1154pt;margin-top:-2.80057pt;width:449.25pt;height:50.4024pt;mso-position-horizontal-relative:page;mso-position-vertical-relative:paragraph;z-index:-269">
            <v:imagedata o:title="" r:id="rId55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ICI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23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.-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sen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A0A0A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0A0A0A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9"/>
          <w:sz w:val="22"/>
          <w:szCs w:val="22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32" w:right="6451"/>
      </w:pP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lí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8"/>
          <w:szCs w:val="28"/>
        </w:rPr>
        <w:jc w:val="both"/>
        <w:ind w:left="142" w:right="5238"/>
      </w:pPr>
      <w:r>
        <w:pict>
          <v:shape type="#_x0000_t75" style="position:absolute;margin-left:204.946pt;margin-top:1.23115pt;width:55.1963pt;height:13.4406pt;mso-position-horizontal-relative:page;mso-position-vertical-relative:paragraph;z-index:-271">
            <v:imagedata o:title="" r:id="rId56"/>
          </v:shape>
        </w:pict>
      </w:r>
      <w:r>
        <w:pict>
          <v:shape type="#_x0000_t75" style="position:absolute;margin-left:69.5954pt;margin-top:6.5114pt;width:99.8333pt;height:12.4806pt;mso-position-horizontal-relative:page;mso-position-vertical-relative:paragraph;z-index:-270">
            <v:imagedata o:title="" r:id="rId57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A0A0A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           </w:t>
      </w:r>
      <w:r>
        <w:rPr>
          <w:rFonts w:cs="Times New Roman" w:hAnsi="Times New Roman" w:eastAsia="Times New Roman" w:ascii="Times New Roman"/>
          <w:color w:val="0A0A0A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A0A0A"/>
          <w:spacing w:val="0"/>
          <w:w w:val="43"/>
          <w:position w:val="5"/>
          <w:sz w:val="28"/>
          <w:szCs w:val="28"/>
        </w:rPr>
        <w:t>1</w:t>
      </w:r>
      <w:r>
        <w:rPr>
          <w:rFonts w:cs="Arial" w:hAnsi="Arial" w:eastAsia="Arial" w:ascii="Arial"/>
          <w:color w:val="0A0A0A"/>
          <w:spacing w:val="0"/>
          <w:w w:val="104"/>
          <w:position w:val="5"/>
          <w:sz w:val="28"/>
          <w:szCs w:val="28"/>
        </w:rPr>
        <w:t>3</w:t>
      </w:r>
      <w:r>
        <w:rPr>
          <w:rFonts w:cs="Arial" w:hAnsi="Arial" w:eastAsia="Arial" w:ascii="Arial"/>
          <w:color w:val="0A0A0A"/>
          <w:spacing w:val="9"/>
          <w:w w:val="100"/>
          <w:position w:val="5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7"/>
          <w:position w:val="5"/>
          <w:sz w:val="28"/>
          <w:szCs w:val="28"/>
        </w:rPr>
        <w:t>A</w:t>
      </w:r>
      <w:r>
        <w:rPr>
          <w:rFonts w:cs="Arial" w:hAnsi="Arial" w:eastAsia="Arial" w:ascii="Arial"/>
          <w:color w:val="0A0A0A"/>
          <w:spacing w:val="0"/>
          <w:w w:val="57"/>
          <w:position w:val="5"/>
          <w:sz w:val="28"/>
          <w:szCs w:val="28"/>
        </w:rPr>
        <w:t>RR</w:t>
      </w:r>
      <w:r>
        <w:rPr>
          <w:rFonts w:cs="Arial" w:hAnsi="Arial" w:eastAsia="Arial" w:ascii="Arial"/>
          <w:color w:val="0A0A0A"/>
          <w:spacing w:val="0"/>
          <w:w w:val="57"/>
          <w:position w:val="5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2"/>
          <w:w w:val="57"/>
          <w:position w:val="5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5"/>
          <w:position w:val="5"/>
          <w:sz w:val="28"/>
          <w:szCs w:val="28"/>
        </w:rPr>
        <w:t>2</w:t>
      </w:r>
      <w:r>
        <w:rPr>
          <w:rFonts w:cs="Arial" w:hAnsi="Arial" w:eastAsia="Arial" w:ascii="Arial"/>
          <w:color w:val="0A0A0A"/>
          <w:spacing w:val="0"/>
          <w:w w:val="61"/>
          <w:position w:val="5"/>
          <w:sz w:val="28"/>
          <w:szCs w:val="28"/>
        </w:rPr>
        <w:t>0</w:t>
      </w:r>
      <w:r>
        <w:rPr>
          <w:rFonts w:cs="Arial" w:hAnsi="Arial" w:eastAsia="Arial" w:ascii="Arial"/>
          <w:color w:val="0A0A0A"/>
          <w:spacing w:val="0"/>
          <w:w w:val="43"/>
          <w:position w:val="5"/>
          <w:sz w:val="28"/>
          <w:szCs w:val="28"/>
        </w:rPr>
        <w:t>1</w:t>
      </w:r>
      <w:r>
        <w:rPr>
          <w:rFonts w:cs="Arial" w:hAnsi="Arial" w:eastAsia="Arial" w:ascii="Arial"/>
          <w:color w:val="0A0A0A"/>
          <w:spacing w:val="0"/>
          <w:w w:val="55"/>
          <w:position w:val="5"/>
          <w:sz w:val="28"/>
          <w:szCs w:val="28"/>
        </w:rPr>
        <w:t>7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2" w:right="93"/>
      </w:pP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1"/>
          <w:sz w:val="22"/>
          <w:szCs w:val="22"/>
        </w:rPr>
        <w:t>Di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1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A0A0A"/>
          <w:spacing w:val="53"/>
          <w:w w:val="103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2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1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ill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63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26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7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303030"/>
          <w:spacing w:val="0"/>
          <w:w w:val="104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303030"/>
          <w:spacing w:val="1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position w:val="-1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position w:val="-1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both"/>
        <w:spacing w:lineRule="exact" w:line="260"/>
        <w:ind w:left="122" w:right="1750"/>
      </w:pPr>
      <w:r>
        <w:pict>
          <v:shape type="#_x0000_t75" style="position:absolute;margin-left:68.6354pt;margin-top:-12.9709pt;width:448.77pt;height:33.1216pt;mso-position-horizontal-relative:page;mso-position-vertical-relative:paragraph;z-index:-272">
            <v:imagedata o:title="" r:id="rId58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26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color w:val="0A0A0A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color w:val="1D1D1D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i/>
          <w:color w:val="1D1D1D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color w:val="0A0A0A"/>
          <w:spacing w:val="4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A0A0A"/>
          <w:spacing w:val="0"/>
          <w:w w:val="43"/>
          <w:sz w:val="28"/>
          <w:szCs w:val="28"/>
        </w:rPr>
        <w:t>1</w:t>
      </w:r>
      <w:r>
        <w:rPr>
          <w:rFonts w:cs="Arial" w:hAnsi="Arial" w:eastAsia="Arial" w:ascii="Arial"/>
          <w:color w:val="0A0A0A"/>
          <w:spacing w:val="0"/>
          <w:w w:val="104"/>
          <w:sz w:val="28"/>
          <w:szCs w:val="28"/>
        </w:rPr>
        <w:t>3</w:t>
      </w:r>
      <w:r>
        <w:rPr>
          <w:rFonts w:cs="Arial" w:hAnsi="Arial" w:eastAsia="Arial" w:ascii="Arial"/>
          <w:color w:val="0A0A0A"/>
          <w:spacing w:val="9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A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R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R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10"/>
          <w:w w:val="56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2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0</w:t>
      </w:r>
      <w:r>
        <w:rPr>
          <w:rFonts w:cs="Arial" w:hAnsi="Arial" w:eastAsia="Arial" w:ascii="Arial"/>
          <w:color w:val="0A0A0A"/>
          <w:spacing w:val="0"/>
          <w:w w:val="56"/>
          <w:sz w:val="28"/>
          <w:szCs w:val="28"/>
        </w:rPr>
        <w:t>17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1580" w:bottom="280" w:left="1260" w:right="1500"/>
          <w:headerReference w:type="default" r:id="rId53"/>
          <w:pgSz w:w="11980" w:h="1682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6"/>
        <w:ind w:left="113" w:right="-54"/>
      </w:pPr>
      <w:r>
        <w:pict>
          <v:shape type="#_x0000_t75" style="position:absolute;margin-left:68.1554pt;margin-top:2.9491pt;width:60.9559pt;height:10.0805pt;mso-position-horizontal-relative:page;mso-position-vertical-relative:paragraph;z-index:-273">
            <v:imagedata o:title="" r:id="rId59"/>
          </v:shape>
        </w:pict>
      </w:r>
      <w:r>
        <w:rPr>
          <w:rFonts w:cs="Arial" w:hAnsi="Arial" w:eastAsia="Arial" w:ascii="Arial"/>
          <w:color w:val="1D1D1D"/>
          <w:spacing w:val="0"/>
          <w:w w:val="100"/>
          <w:sz w:val="21"/>
          <w:szCs w:val="21"/>
        </w:rPr>
        <w:t>Lo</w:t>
      </w:r>
      <w:r>
        <w:rPr>
          <w:rFonts w:cs="Arial" w:hAnsi="Arial" w:eastAsia="Arial" w:ascii="Arial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03030"/>
          <w:spacing w:val="0"/>
          <w:w w:val="104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73"/>
          <w:szCs w:val="73"/>
        </w:rPr>
        <w:jc w:val="left"/>
        <w:spacing w:lineRule="exact" w:line="820"/>
        <w:ind w:left="1046"/>
      </w:pPr>
      <w:r>
        <w:br w:type="column"/>
      </w:r>
      <w:r>
        <w:rPr>
          <w:rFonts w:cs="Times New Roman" w:hAnsi="Times New Roman" w:eastAsia="Times New Roman" w:ascii="Times New Roman"/>
          <w:i/>
          <w:color w:val="0A0A0A"/>
          <w:w w:val="47"/>
          <w:position w:val="-1"/>
          <w:sz w:val="73"/>
          <w:szCs w:val="73"/>
        </w:rPr>
        <w:t>_</w:t>
      </w:r>
      <w:r>
        <w:rPr>
          <w:rFonts w:cs="Times New Roman" w:hAnsi="Times New Roman" w:eastAsia="Times New Roman" w:ascii="Times New Roman"/>
          <w:i/>
          <w:color w:val="0A0A0A"/>
          <w:w w:val="145"/>
          <w:position w:val="-1"/>
          <w:sz w:val="73"/>
          <w:szCs w:val="73"/>
        </w:rPr>
        <w:t>,r;#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73"/>
          <w:szCs w:val="7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1"/>
        <w:ind w:left="1133"/>
      </w:pPr>
      <w:r>
        <w:pict>
          <v:shape type="#_x0000_t75" style="position:absolute;margin-left:193.907pt;margin-top:-32.3825pt;width:185.748pt;height:71.5234pt;mso-position-horizontal-relative:page;mso-position-vertical-relative:paragraph;z-index:-274">
            <v:imagedata o:title="" r:id="rId60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30303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 w:lineRule="auto" w:line="255"/>
        <w:ind w:right="2859" w:firstLine="624"/>
      </w:pP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ARIA</w:t>
      </w:r>
      <w:r>
        <w:rPr>
          <w:rFonts w:cs="Times New Roman" w:hAnsi="Times New Roman" w:eastAsia="Times New Roman" w:ascii="Times New Roman"/>
          <w:color w:val="0A0A0A"/>
          <w:spacing w:val="-16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RAL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9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sectPr>
      <w:type w:val="continuous"/>
      <w:pgSz w:w="11980" w:h="16820"/>
      <w:pgMar w:top="1420" w:bottom="0" w:left="1260" w:right="1500"/>
      <w:cols w:num="2" w:equalWidth="off">
        <w:col w:w="1313" w:space="1315"/>
        <w:col w:w="6592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.0769pt;margin-top:31.091pt;width:56.7163pt;height:40pt;mso-position-horizontal-relative:page;mso-position-vertical-relative:page;z-index:-31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6"/>
                    <w:szCs w:val="76"/>
                  </w:rPr>
                  <w:jc w:val="left"/>
                  <w:spacing w:lineRule="exact" w:line="780"/>
                  <w:ind w:left="20" w:right="-114"/>
                </w:pPr>
                <w:r>
                  <w:rPr>
                    <w:rFonts w:cs="Arial" w:hAnsi="Arial" w:eastAsia="Arial" w:ascii="Arial"/>
                    <w:b/>
                    <w:i/>
                    <w:color w:val="0E0E0E"/>
                    <w:w w:val="89"/>
                    <w:sz w:val="76"/>
                    <w:szCs w:val="76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0E0E0E"/>
                    <w:w w:val="80"/>
                    <w:sz w:val="76"/>
                    <w:szCs w:val="76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0E0E0E"/>
                    <w:w w:val="95"/>
                    <w:sz w:val="76"/>
                    <w:szCs w:val="76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6"/>
                    <w:szCs w:val="7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3.1571pt;margin-top:63.3729pt;width:56.7163pt;height:8.5pt;mso-position-horizontal-relative:page;mso-position-vertical-relative:page;z-index:-31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2"/>
                    <w:szCs w:val="12"/>
                  </w:rPr>
                  <w:jc w:val="left"/>
                  <w:spacing w:before="3"/>
                  <w:ind w:left="20"/>
                </w:pPr>
                <w:r>
                  <w:rPr>
                    <w:rFonts w:cs="Times New Roman" w:hAnsi="Times New Roman" w:eastAsia="Times New Roman" w:ascii="Times New Roman"/>
                    <w:color w:val="0E0E0E"/>
                    <w:w w:val="59"/>
                    <w:sz w:val="13"/>
                    <w:szCs w:val="13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w w:val="88"/>
                    <w:sz w:val="13"/>
                    <w:szCs w:val="13"/>
                  </w:rPr>
                  <w:t>.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-23"/>
                    <w:w w:val="100"/>
                    <w:sz w:val="13"/>
                    <w:szCs w:val="13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98"/>
                    <w:sz w:val="13"/>
                    <w:szCs w:val="13"/>
                  </w:rPr>
                  <w:t>.l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66"/>
                    <w:sz w:val="13"/>
                    <w:szCs w:val="13"/>
                  </w:rPr>
                  <w:t>f!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-13"/>
                    <w:w w:val="100"/>
                    <w:sz w:val="13"/>
                    <w:szCs w:val="13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95"/>
                    <w:sz w:val="12"/>
                    <w:szCs w:val="12"/>
                  </w:rPr>
                  <w:t>ho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95"/>
                    <w:sz w:val="12"/>
                    <w:szCs w:val="12"/>
                  </w:rPr>
                  <w:t>c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95"/>
                    <w:sz w:val="12"/>
                    <w:szCs w:val="12"/>
                  </w:rPr>
                  <w:t>e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-12"/>
                    <w:w w:val="95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b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ien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-12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a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l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-12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119"/>
                    <w:sz w:val="12"/>
                    <w:szCs w:val="12"/>
                  </w:rPr>
                  <w:t>po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144"/>
                    <w:sz w:val="12"/>
                    <w:szCs w:val="1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61"/>
                    <w:sz w:val="12"/>
                    <w:szCs w:val="12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color w:val="0E0E0E"/>
                    <w:spacing w:val="0"/>
                    <w:w w:val="115"/>
                    <w:sz w:val="12"/>
                    <w:szCs w:val="12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2"/>
                    <w:szCs w:val="1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7.4768pt;margin-top:31.5711pt;width:56.2364pt;height:40pt;mso-position-horizontal-relative:page;mso-position-vertical-relative:page;z-index:-31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76"/>
                    <w:szCs w:val="76"/>
                  </w:rPr>
                  <w:jc w:val="left"/>
                  <w:spacing w:lineRule="exact" w:line="780"/>
                  <w:ind w:left="20" w:right="-114"/>
                </w:pPr>
                <w:r>
                  <w:rPr>
                    <w:rFonts w:cs="Arial" w:hAnsi="Arial" w:eastAsia="Arial" w:ascii="Arial"/>
                    <w:b/>
                    <w:i/>
                    <w:color w:val="0E0E0E"/>
                    <w:w w:val="85"/>
                    <w:sz w:val="76"/>
                    <w:szCs w:val="76"/>
                  </w:rPr>
                  <w:t>S</w:t>
                </w:r>
                <w:r>
                  <w:rPr>
                    <w:rFonts w:cs="Arial" w:hAnsi="Arial" w:eastAsia="Arial" w:ascii="Arial"/>
                    <w:b/>
                    <w:i/>
                    <w:color w:val="0E0E0E"/>
                    <w:w w:val="82"/>
                    <w:sz w:val="76"/>
                    <w:szCs w:val="76"/>
                  </w:rPr>
                  <w:t>R</w:t>
                </w:r>
                <w:r>
                  <w:rPr>
                    <w:rFonts w:cs="Arial" w:hAnsi="Arial" w:eastAsia="Arial" w:ascii="Arial"/>
                    <w:b/>
                    <w:i/>
                    <w:color w:val="0E0E0E"/>
                    <w:w w:val="95"/>
                    <w:sz w:val="76"/>
                    <w:szCs w:val="76"/>
                  </w:rPr>
                  <w:t>i</w:t>
                </w:r>
                <w:r>
                  <w:rPr>
                    <w:rFonts w:cs="Arial" w:hAnsi="Arial" w:eastAsia="Arial" w:ascii="Arial"/>
                    <w:color w:val="000000"/>
                    <w:w w:val="100"/>
                    <w:sz w:val="76"/>
                    <w:szCs w:val="7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5.5569pt;margin-top:63.853pt;width:57.1963pt;height:8.5pt;mso-position-horizontal-relative:page;mso-position-vertical-relative:page;z-index:-30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2"/>
                    <w:szCs w:val="12"/>
                  </w:rPr>
                  <w:jc w:val="left"/>
                  <w:spacing w:before="3"/>
                  <w:ind w:left="20"/>
                </w:pPr>
                <w:r>
                  <w:rPr>
                    <w:rFonts w:cs="Times New Roman" w:hAnsi="Times New Roman" w:eastAsia="Times New Roman" w:ascii="Times New Roman"/>
                    <w:i/>
                    <w:color w:val="0E0E0E"/>
                    <w:spacing w:val="0"/>
                    <w:w w:val="94"/>
                    <w:sz w:val="13"/>
                    <w:szCs w:val="13"/>
                  </w:rPr>
                  <w:t>...</w:t>
                </w:r>
                <w:r>
                  <w:rPr>
                    <w:rFonts w:cs="Times New Roman" w:hAnsi="Times New Roman" w:eastAsia="Times New Roman" w:ascii="Times New Roman"/>
                    <w:i/>
                    <w:color w:val="0E0E0E"/>
                    <w:spacing w:val="0"/>
                    <w:w w:val="94"/>
                    <w:sz w:val="13"/>
                    <w:szCs w:val="13"/>
                  </w:rPr>
                  <w:t>te</w:t>
                </w:r>
                <w:r>
                  <w:rPr>
                    <w:rFonts w:cs="Times New Roman" w:hAnsi="Times New Roman" w:eastAsia="Times New Roman" w:ascii="Times New Roman"/>
                    <w:i/>
                    <w:color w:val="0E0E0E"/>
                    <w:spacing w:val="-9"/>
                    <w:w w:val="94"/>
                    <w:sz w:val="13"/>
                    <w:szCs w:val="13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h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oa: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11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color w:val="0E0E0E"/>
                    <w:spacing w:val="0"/>
                    <w:w w:val="86"/>
                    <w:sz w:val="12"/>
                    <w:szCs w:val="12"/>
                  </w:rPr>
                  <w:t>l&gt;l«n</w:t>
                </w:r>
                <w:r>
                  <w:rPr>
                    <w:rFonts w:cs="Arial" w:hAnsi="Arial" w:eastAsia="Arial" w:ascii="Arial"/>
                    <w:color w:val="0E0E0E"/>
                    <w:spacing w:val="-14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15"/>
                    <w:sz w:val="12"/>
                    <w:szCs w:val="12"/>
                  </w:rPr>
                  <w:t>a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44"/>
                    <w:sz w:val="12"/>
                    <w:szCs w:val="12"/>
                  </w:rPr>
                  <w:t>l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-24"/>
                    <w:w w:val="100"/>
                    <w:sz w:val="12"/>
                    <w:szCs w:val="12"/>
                  </w:rPr>
                  <w:t> 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00"/>
                    <w:sz w:val="12"/>
                    <w:szCs w:val="12"/>
                  </w:rPr>
                  <w:t>pa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180"/>
                    <w:sz w:val="12"/>
                    <w:szCs w:val="12"/>
                  </w:rPr>
                  <w:t>l</w:t>
                </w:r>
                <w:r>
                  <w:rPr>
                    <w:rFonts w:cs="Arial" w:hAnsi="Arial" w:eastAsia="Arial" w:ascii="Arial"/>
                    <w:i/>
                    <w:color w:val="0E0E0E"/>
                    <w:spacing w:val="0"/>
                    <w:w w:val="88"/>
                    <w:sz w:val="12"/>
                    <w:szCs w:val="12"/>
                  </w:rPr>
                  <w:t>sl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2"/>
                    <w:szCs w:val="1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jpg"/><Relationship Id="rId11" Type="http://schemas.openxmlformats.org/officeDocument/2006/relationships/image" Target="media/image7.jpg"/><Relationship Id="rId12" Type="http://schemas.openxmlformats.org/officeDocument/2006/relationships/image" Target="media/image8.jpg"/><Relationship Id="rId13" Type="http://schemas.openxmlformats.org/officeDocument/2006/relationships/image" Target="media/image9.jpg"/><Relationship Id="rId14" Type="http://schemas.openxmlformats.org/officeDocument/2006/relationships/image" Target="media/image10.jpg"/><Relationship Id="rId15" Type="http://schemas.openxmlformats.org/officeDocument/2006/relationships/image" Target="media/image11.jpg"/><Relationship Id="rId16" Type="http://schemas.openxmlformats.org/officeDocument/2006/relationships/image" Target="media/image12.jpg"/><Relationship Id="rId17" Type="http://schemas.openxmlformats.org/officeDocument/2006/relationships/image" Target="media/image13.jpg"/><Relationship Id="rId18" Type="http://schemas.openxmlformats.org/officeDocument/2006/relationships/image" Target="media/image14.jpg"/><Relationship Id="rId19" Type="http://schemas.openxmlformats.org/officeDocument/2006/relationships/image" Target="media/image15.jpg"/><Relationship Id="rId20" Type="http://schemas.openxmlformats.org/officeDocument/2006/relationships/image" Target="media/image16.jpg"/><Relationship Id="rId21" Type="http://schemas.openxmlformats.org/officeDocument/2006/relationships/hyperlink" Target="http://www.SRJ.gob.ec" TargetMode="External"/><Relationship Id="rId22" Type="http://schemas.openxmlformats.org/officeDocument/2006/relationships/image" Target="media/image17.jpg"/><Relationship Id="rId23" Type="http://schemas.openxmlformats.org/officeDocument/2006/relationships/image" Target="media/image18.png"/><Relationship Id="rId24" Type="http://schemas.openxmlformats.org/officeDocument/2006/relationships/image" Target="media/image19.jpg"/><Relationship Id="rId25" Type="http://schemas.openxmlformats.org/officeDocument/2006/relationships/header" Target="header2.xml"/><Relationship Id="rId26" Type="http://schemas.openxmlformats.org/officeDocument/2006/relationships/image" Target="media/image20.jpg"/><Relationship Id="rId27" Type="http://schemas.openxmlformats.org/officeDocument/2006/relationships/image" Target="media/image21.jpg"/><Relationship Id="rId28" Type="http://schemas.openxmlformats.org/officeDocument/2006/relationships/image" Target="media/image22.jpg"/><Relationship Id="rId29" Type="http://schemas.openxmlformats.org/officeDocument/2006/relationships/image" Target="media/image23.jpg"/><Relationship Id="rId30" Type="http://schemas.openxmlformats.org/officeDocument/2006/relationships/image" Target="media/image24.jpg"/><Relationship Id="rId31" Type="http://schemas.openxmlformats.org/officeDocument/2006/relationships/image" Target="media/image25.jpg"/><Relationship Id="rId32" Type="http://schemas.openxmlformats.org/officeDocument/2006/relationships/image" Target="media/image26.jpg"/><Relationship Id="rId33" Type="http://schemas.openxmlformats.org/officeDocument/2006/relationships/image" Target="media/image27.jpg"/><Relationship Id="rId34" Type="http://schemas.openxmlformats.org/officeDocument/2006/relationships/header" Target="header3.xml"/><Relationship Id="rId35" Type="http://schemas.openxmlformats.org/officeDocument/2006/relationships/image" Target="media/image28.jpg"/><Relationship Id="rId36" Type="http://schemas.openxmlformats.org/officeDocument/2006/relationships/image" Target="media/image29.jpg"/><Relationship Id="rId37" Type="http://schemas.openxmlformats.org/officeDocument/2006/relationships/image" Target="media/image30.jpg"/><Relationship Id="rId38" Type="http://schemas.openxmlformats.org/officeDocument/2006/relationships/image" Target="media/image31.jpg"/><Relationship Id="rId39" Type="http://schemas.openxmlformats.org/officeDocument/2006/relationships/image" Target="media/image32.jpg"/><Relationship Id="rId40" Type="http://schemas.openxmlformats.org/officeDocument/2006/relationships/image" Target="media/image33.jpg"/><Relationship Id="rId41" Type="http://schemas.openxmlformats.org/officeDocument/2006/relationships/image" Target="media/image34.jpg"/><Relationship Id="rId42" Type="http://schemas.openxmlformats.org/officeDocument/2006/relationships/image" Target="media/image35.jpg"/><Relationship Id="rId43" Type="http://schemas.openxmlformats.org/officeDocument/2006/relationships/image" Target="media/image36.jpg"/><Relationship Id="rId44" Type="http://schemas.openxmlformats.org/officeDocument/2006/relationships/hyperlink" Target="http://www.sri.aob.ec" TargetMode="External"/><Relationship Id="rId45" Type="http://schemas.openxmlformats.org/officeDocument/2006/relationships/image" Target="media/image37.jpg"/><Relationship Id="rId46" Type="http://schemas.openxmlformats.org/officeDocument/2006/relationships/image" Target="media/image38.jpg"/><Relationship Id="rId47" Type="http://schemas.openxmlformats.org/officeDocument/2006/relationships/image" Target="media/image39.jpg"/><Relationship Id="rId48" Type="http://schemas.openxmlformats.org/officeDocument/2006/relationships/image" Target="media/image40.jpg"/><Relationship Id="rId49" Type="http://schemas.openxmlformats.org/officeDocument/2006/relationships/image" Target="media/image41.jpg"/><Relationship Id="rId50" Type="http://schemas.openxmlformats.org/officeDocument/2006/relationships/image" Target="media/image42.jpg"/><Relationship Id="rId51" Type="http://schemas.openxmlformats.org/officeDocument/2006/relationships/hyperlink" Target="http://www.SRJ.gob" TargetMode="External"/><Relationship Id="rId52" Type="http://schemas.openxmlformats.org/officeDocument/2006/relationships/image" Target="media/image43.png"/><Relationship Id="rId53" Type="http://schemas.openxmlformats.org/officeDocument/2006/relationships/header" Target="header4.xml"/><Relationship Id="rId54" Type="http://schemas.openxmlformats.org/officeDocument/2006/relationships/image" Target="media/image44.jpg"/><Relationship Id="rId55" Type="http://schemas.openxmlformats.org/officeDocument/2006/relationships/image" Target="media/image45.jpg"/><Relationship Id="rId56" Type="http://schemas.openxmlformats.org/officeDocument/2006/relationships/image" Target="media/image46.jpg"/><Relationship Id="rId57" Type="http://schemas.openxmlformats.org/officeDocument/2006/relationships/image" Target="media/image47.jpg"/><Relationship Id="rId58" Type="http://schemas.openxmlformats.org/officeDocument/2006/relationships/image" Target="media/image48.jpg"/><Relationship Id="rId59" Type="http://schemas.openxmlformats.org/officeDocument/2006/relationships/image" Target="media/image49.jpg"/><Relationship Id="rId60" Type="http://schemas.openxmlformats.org/officeDocument/2006/relationships/image" Target="media/image50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